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rPr>
          <w:rFonts w:ascii="Georgia" w:hAnsi="Georgia"/>
          <w:sz w:val="20"/>
          <w:szCs w:val="20"/>
        </w:rPr>
      </w:pPr>
      <w:bookmarkStart w:id="0" w:name="_GoBack"/>
      <w:bookmarkEnd w:id="0"/>
    </w:p>
    <w:p>
      <w:pPr>
        <w:autoSpaceDE w:val="0"/>
        <w:autoSpaceDN w:val="0"/>
        <w:adjustRightInd w:val="0"/>
        <w:ind w:right="694"/>
        <w:jc w:val="right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Annexe 2</w:t>
      </w:r>
    </w:p>
    <w:p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Candidature pour le poste de Conseiller au Soutien et à l’Accompagnement </w:t>
      </w:r>
      <w:r>
        <w:rPr>
          <w:rFonts w:ascii="Arial" w:hAnsi="Arial" w:cs="Arial"/>
          <w:b/>
        </w:rPr>
        <w:t>en charge des plans de pilotage et des contrats d’objectifs ainsi que de l’appui pédagogique</w:t>
      </w:r>
      <w:r>
        <w:rPr>
          <w:rFonts w:ascii="Calibri" w:hAnsi="Calibri"/>
          <w:b/>
          <w:sz w:val="40"/>
          <w:szCs w:val="40"/>
        </w:rPr>
        <w:t xml:space="preserve"> </w:t>
      </w:r>
      <w:r>
        <w:rPr>
          <w:rFonts w:ascii="Arial" w:hAnsi="Arial" w:cs="Arial"/>
          <w:b/>
          <w:color w:val="000000"/>
          <w:szCs w:val="22"/>
        </w:rPr>
        <w:t>au sein de la Cellule de Soutien et d’Accompagnement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 : ………………………………………………………………..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Prénom : ……………………………………………………………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Matricule : …………………………………………………………..</w:t>
      </w:r>
    </w:p>
    <w:p>
      <w:pPr>
        <w:tabs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Rue : …………………………………………………………………………………………… N° : ……………..</w:t>
      </w:r>
    </w:p>
    <w:p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Code postal : ……………………….. Localité :……………………………………..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N° de tél. / de GSM : ………………………………………………………..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Courrier électronique : ………………………………………………………………………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Possédez-vous le Permis B ? : Oui/ 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Disposez-vous d’un véhicule personnel ? : Oui/Non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Nommé à titre définitif à la fonction de 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…………………………………………………………………….……………………………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dans l'établissement (intitulé et adresse complète)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Fonction exercée actuellement (faisant fonction, mission, …) </w:t>
      </w:r>
      <w:r>
        <w:rPr>
          <w:rFonts w:ascii="Arial" w:hAnsi="Arial" w:cs="Arial"/>
          <w:color w:val="000000"/>
          <w:sz w:val="20"/>
          <w:szCs w:val="20"/>
        </w:rPr>
        <w:t>(précisez la localisation)</w:t>
      </w:r>
      <w:r>
        <w:rPr>
          <w:rFonts w:ascii="Arial" w:hAnsi="Arial" w:cs="Arial"/>
          <w:color w:val="000000"/>
          <w:szCs w:val="22"/>
        </w:rPr>
        <w:t xml:space="preserve">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Titre(s) obtenu(s) et établissement(s) l'(les) ayant délivré(s)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Ancienneté de service : ……………………………………………………………………………………...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Dernier bulletin de signalement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1080"/>
          <w:tab w:val="left" w:pos="540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  <w:t>Mention : ……………….…………………</w:t>
      </w:r>
      <w:r>
        <w:rPr>
          <w:rFonts w:ascii="Arial" w:hAnsi="Arial" w:cs="Arial"/>
          <w:color w:val="000000"/>
          <w:szCs w:val="22"/>
        </w:rPr>
        <w:tab/>
        <w:t>Date : ……………………………..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Brevet(s) ou attestation(s) de réussite </w:t>
      </w:r>
      <w:proofErr w:type="gramStart"/>
      <w:r>
        <w:rPr>
          <w:rFonts w:ascii="Arial" w:hAnsi="Arial" w:cs="Arial"/>
          <w:color w:val="000000"/>
          <w:szCs w:val="22"/>
        </w:rPr>
        <w:t>obtenu(s</w:t>
      </w:r>
      <w:proofErr w:type="gramEnd"/>
      <w:r>
        <w:rPr>
          <w:rFonts w:ascii="Arial" w:hAnsi="Arial" w:cs="Arial"/>
          <w:color w:val="000000"/>
          <w:szCs w:val="22"/>
        </w:rPr>
        <w:t>) éventuellement dans le cadre des décrets du 4 janvier 1999 (fonctions de promotion et de sélection) et du 2 février 2007 (fonctions de directeur)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Etes-vous dans une position administrative particulière (disponibilité pour convenance personnelle, congé pour prestations réduites, interruption de la carrière professionnelle, …)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laquelle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Disposez-vous d’une expérience professionnelle en </w:t>
      </w:r>
      <w:r>
        <w:rPr>
          <w:rFonts w:ascii="Arial" w:hAnsi="Arial" w:cs="Arial"/>
          <w:b/>
        </w:rPr>
        <w:t>gestion de projet</w:t>
      </w:r>
      <w:r>
        <w:rPr>
          <w:rFonts w:ascii="Arial" w:hAnsi="Arial" w:cs="Arial"/>
          <w:color w:val="000000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</w:rPr>
        <w:t xml:space="preserve">Avez-vous une expérience dans le </w:t>
      </w:r>
      <w:r>
        <w:rPr>
          <w:rFonts w:ascii="Arial" w:hAnsi="Arial" w:cs="Arial"/>
          <w:b/>
        </w:rPr>
        <w:t>processus d’élaboration d’un plan de pilotage </w:t>
      </w:r>
      <w:r>
        <w:rPr>
          <w:rFonts w:ascii="Arial" w:hAnsi="Arial" w:cs="Arial"/>
          <w:color w:val="000000"/>
          <w:szCs w:val="22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Pouvez-vous faire valoir une expérience dans le cadre de </w:t>
      </w:r>
      <w:r>
        <w:rPr>
          <w:rFonts w:ascii="Arial" w:hAnsi="Arial" w:cs="Arial"/>
          <w:b/>
        </w:rPr>
        <w:t xml:space="preserve">missions collectives déployées au sein d’un établissement scolaire </w:t>
      </w:r>
      <w:r>
        <w:rPr>
          <w:rFonts w:ascii="Arial" w:hAnsi="Arial" w:cs="Arial"/>
        </w:rPr>
        <w:t>(chargé(e) de la confection des horaires, référent(e), chargé(e) de coordination,…)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Veuillez joindre le relevé détaillé des prestations effectuées dans l'enseignement de la Fédération Wallonie-Bruxelles (complétez le document intitulé "Etat des services" - Annexe n° 3)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Les candidats sont également invités à préciser ci-dessous leur motivation à intégrer la Cellule de Soutien et d’Accompagnement, ainsi que les éléments qui ont contribués à leur assurer une formation et une expérience qui répondent au profil de la fonction à conférer et à en apporter, le cas échéant, la preuve.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  <w:sectPr>
          <w:footerReference w:type="default" r:id="rId8"/>
          <w:pgSz w:w="11906" w:h="16838"/>
          <w:pgMar w:top="1258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color w:val="000000"/>
          <w:szCs w:val="22"/>
        </w:rPr>
        <w:t>Date :</w:t>
      </w:r>
      <w:r>
        <w:rPr>
          <w:rFonts w:ascii="Arial" w:hAnsi="Arial" w:cs="Arial"/>
          <w:color w:val="000000"/>
          <w:szCs w:val="22"/>
        </w:rPr>
        <w:tab/>
        <w:t>Signature :</w:t>
      </w:r>
    </w:p>
    <w:p>
      <w:pPr>
        <w:tabs>
          <w:tab w:val="left" w:pos="1956"/>
        </w:tabs>
        <w:rPr>
          <w:rFonts w:ascii="Arial" w:hAnsi="Arial" w:cs="Arial"/>
          <w:sz w:val="22"/>
          <w:szCs w:val="22"/>
          <w:lang w:val="fr-BE"/>
        </w:rPr>
      </w:pPr>
    </w:p>
    <w:sectPr>
      <w:pgSz w:w="11906" w:h="16838" w:code="9"/>
      <w:pgMar w:top="284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Audiowid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Service Général de l’Enseignement 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lvl w:ilvl="0">
      <w:start w:val="10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5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1DC77AB"/>
    <w:multiLevelType w:val="hybridMultilevel"/>
    <w:tmpl w:val="741603F4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584371"/>
    <w:multiLevelType w:val="hybridMultilevel"/>
    <w:tmpl w:val="F8045F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3BE"/>
    <w:multiLevelType w:val="hybridMultilevel"/>
    <w:tmpl w:val="B8F63B64"/>
    <w:lvl w:ilvl="0" w:tplc="04E2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051CD9"/>
    <w:multiLevelType w:val="hybridMultilevel"/>
    <w:tmpl w:val="AB22A542"/>
    <w:lvl w:ilvl="0" w:tplc="F424BFA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E074E"/>
    <w:multiLevelType w:val="hybridMultilevel"/>
    <w:tmpl w:val="CBA63A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A718C"/>
    <w:multiLevelType w:val="hybridMultilevel"/>
    <w:tmpl w:val="B2087F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5A7"/>
    <w:multiLevelType w:val="hybridMultilevel"/>
    <w:tmpl w:val="9EC6C178"/>
    <w:lvl w:ilvl="0" w:tplc="AA44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C6966"/>
    <w:multiLevelType w:val="hybridMultilevel"/>
    <w:tmpl w:val="6A688EAC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22" w15:restartNumberingAfterBreak="0">
    <w:nsid w:val="1EBB352D"/>
    <w:multiLevelType w:val="hybridMultilevel"/>
    <w:tmpl w:val="75BAD0C8"/>
    <w:lvl w:ilvl="0" w:tplc="08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13F32B2"/>
    <w:multiLevelType w:val="hybridMultilevel"/>
    <w:tmpl w:val="1EA4F4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A1C2E"/>
    <w:multiLevelType w:val="hybridMultilevel"/>
    <w:tmpl w:val="74CE9F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241DFC"/>
    <w:multiLevelType w:val="hybridMultilevel"/>
    <w:tmpl w:val="28F82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D2D15"/>
    <w:multiLevelType w:val="hybridMultilevel"/>
    <w:tmpl w:val="3BBE36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3963C5"/>
    <w:multiLevelType w:val="hybridMultilevel"/>
    <w:tmpl w:val="948A0ADC"/>
    <w:lvl w:ilvl="0" w:tplc="AB5C8B5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E2239B"/>
    <w:multiLevelType w:val="hybridMultilevel"/>
    <w:tmpl w:val="131C8C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A1312E"/>
    <w:multiLevelType w:val="hybridMultilevel"/>
    <w:tmpl w:val="C234C7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B40AC3"/>
    <w:multiLevelType w:val="hybridMultilevel"/>
    <w:tmpl w:val="AFA4DA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04524A"/>
    <w:multiLevelType w:val="hybridMultilevel"/>
    <w:tmpl w:val="E96ED1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284A72"/>
    <w:multiLevelType w:val="hybridMultilevel"/>
    <w:tmpl w:val="9A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D220DF"/>
    <w:multiLevelType w:val="hybridMultilevel"/>
    <w:tmpl w:val="7632C5A2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3F0A20B1"/>
    <w:multiLevelType w:val="singleLevel"/>
    <w:tmpl w:val="D60A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5" w15:restartNumberingAfterBreak="0">
    <w:nsid w:val="41300F94"/>
    <w:multiLevelType w:val="hybridMultilevel"/>
    <w:tmpl w:val="BDFA97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1856D2"/>
    <w:multiLevelType w:val="hybridMultilevel"/>
    <w:tmpl w:val="15BE7940"/>
    <w:lvl w:ilvl="0" w:tplc="E36C51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1720A"/>
    <w:multiLevelType w:val="hybridMultilevel"/>
    <w:tmpl w:val="4642A3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39" w15:restartNumberingAfterBreak="0">
    <w:nsid w:val="5A61160D"/>
    <w:multiLevelType w:val="hybridMultilevel"/>
    <w:tmpl w:val="0C1257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2477B"/>
    <w:multiLevelType w:val="hybridMultilevel"/>
    <w:tmpl w:val="F0EC24D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5C7C4B1E"/>
    <w:multiLevelType w:val="hybridMultilevel"/>
    <w:tmpl w:val="1AA45E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9447B"/>
    <w:multiLevelType w:val="hybridMultilevel"/>
    <w:tmpl w:val="BA18E2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63B5B"/>
    <w:multiLevelType w:val="hybridMultilevel"/>
    <w:tmpl w:val="8AFA0C34"/>
    <w:lvl w:ilvl="0" w:tplc="AB5C8B5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4531528"/>
    <w:multiLevelType w:val="hybridMultilevel"/>
    <w:tmpl w:val="B04CF9B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24EF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46" w15:restartNumberingAfterBreak="0">
    <w:nsid w:val="7040062E"/>
    <w:multiLevelType w:val="hybridMultilevel"/>
    <w:tmpl w:val="9C7847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749D0"/>
    <w:multiLevelType w:val="hybridMultilevel"/>
    <w:tmpl w:val="2926DB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C2D99"/>
    <w:multiLevelType w:val="hybridMultilevel"/>
    <w:tmpl w:val="5A1669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44A2E"/>
    <w:multiLevelType w:val="hybridMultilevel"/>
    <w:tmpl w:val="047A14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6"/>
  </w:num>
  <w:num w:numId="8">
    <w:abstractNumId w:val="21"/>
  </w:num>
  <w:num w:numId="9">
    <w:abstractNumId w:val="33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4"/>
  </w:num>
  <w:num w:numId="20">
    <w:abstractNumId w:val="3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2"/>
  </w:num>
  <w:num w:numId="23">
    <w:abstractNumId w:val="29"/>
  </w:num>
  <w:num w:numId="24">
    <w:abstractNumId w:val="47"/>
  </w:num>
  <w:num w:numId="25">
    <w:abstractNumId w:val="30"/>
  </w:num>
  <w:num w:numId="26">
    <w:abstractNumId w:val="17"/>
  </w:num>
  <w:num w:numId="27">
    <w:abstractNumId w:val="22"/>
  </w:num>
  <w:num w:numId="28">
    <w:abstractNumId w:val="39"/>
  </w:num>
  <w:num w:numId="29">
    <w:abstractNumId w:val="18"/>
  </w:num>
  <w:num w:numId="30">
    <w:abstractNumId w:val="27"/>
  </w:num>
  <w:num w:numId="31">
    <w:abstractNumId w:val="20"/>
  </w:num>
  <w:num w:numId="32">
    <w:abstractNumId w:val="16"/>
  </w:num>
  <w:num w:numId="33">
    <w:abstractNumId w:val="26"/>
  </w:num>
  <w:num w:numId="34">
    <w:abstractNumId w:val="40"/>
  </w:num>
  <w:num w:numId="35">
    <w:abstractNumId w:val="37"/>
  </w:num>
  <w:num w:numId="36">
    <w:abstractNumId w:val="24"/>
  </w:num>
  <w:num w:numId="37">
    <w:abstractNumId w:val="35"/>
  </w:num>
  <w:num w:numId="38">
    <w:abstractNumId w:val="48"/>
  </w:num>
  <w:num w:numId="39">
    <w:abstractNumId w:val="42"/>
  </w:num>
  <w:num w:numId="40">
    <w:abstractNumId w:val="19"/>
  </w:num>
  <w:num w:numId="41">
    <w:abstractNumId w:val="49"/>
  </w:num>
  <w:num w:numId="42">
    <w:abstractNumId w:val="44"/>
  </w:num>
  <w:num w:numId="43">
    <w:abstractNumId w:val="25"/>
  </w:num>
  <w:num w:numId="44">
    <w:abstractNumId w:val="43"/>
  </w:num>
  <w:num w:numId="45">
    <w:abstractNumId w:val="41"/>
  </w:num>
  <w:num w:numId="46">
    <w:abstractNumId w:val="23"/>
  </w:num>
  <w:num w:numId="47">
    <w:abstractNumId w:val="45"/>
  </w:num>
  <w:num w:numId="48">
    <w:abstractNumId w:val="31"/>
  </w:num>
  <w:num w:numId="49">
    <w:abstractNumId w:val="1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F3740-74E6-4562-9E29-9A568B5E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762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4949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CATHERINE Marie-Claire</cp:lastModifiedBy>
  <cp:revision>2</cp:revision>
  <cp:lastPrinted>2016-10-24T09:51:00Z</cp:lastPrinted>
  <dcterms:created xsi:type="dcterms:W3CDTF">2020-12-14T14:19:00Z</dcterms:created>
  <dcterms:modified xsi:type="dcterms:W3CDTF">2020-12-14T14:19:00Z</dcterms:modified>
</cp:coreProperties>
</file>